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7AC6C" w14:textId="77777777" w:rsidR="008466AA" w:rsidRDefault="008466AA">
      <w:pPr>
        <w:spacing w:after="0" w:line="240" w:lineRule="auto"/>
      </w:pPr>
    </w:p>
    <w:p w14:paraId="3BCEA3B8" w14:textId="77777777" w:rsidR="008466AA" w:rsidRDefault="008466AA">
      <w:pPr>
        <w:spacing w:after="0" w:line="240" w:lineRule="auto"/>
      </w:pPr>
    </w:p>
    <w:p w14:paraId="016BA6AF" w14:textId="77777777" w:rsidR="008466AA" w:rsidRDefault="008466AA">
      <w:pPr>
        <w:spacing w:after="0" w:line="240" w:lineRule="auto"/>
        <w:jc w:val="center"/>
      </w:pPr>
    </w:p>
    <w:p w14:paraId="19E63D13" w14:textId="77777777" w:rsidR="008466AA" w:rsidRDefault="005E6C01">
      <w:pPr>
        <w:spacing w:before="319" w:after="319" w:line="240" w:lineRule="auto"/>
        <w:jc w:val="center"/>
        <w:outlineLvl w:val="3"/>
      </w:pPr>
      <w:r w:rsidRPr="00A90E08">
        <w:rPr>
          <w:b/>
          <w:bCs/>
          <w:color w:val="000000"/>
          <w:sz w:val="20"/>
          <w:szCs w:val="20"/>
          <w:lang w:val="it-IT"/>
        </w:rPr>
        <w:t>Ministero dell'Istruzione, dell'Università e della Ricerca</w:t>
      </w:r>
      <w:r w:rsidRPr="00A90E0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90E0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8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3"/>
        <w:gridCol w:w="1333"/>
        <w:gridCol w:w="1258"/>
        <w:gridCol w:w="331"/>
        <w:gridCol w:w="331"/>
        <w:gridCol w:w="1340"/>
        <w:gridCol w:w="533"/>
        <w:gridCol w:w="516"/>
        <w:gridCol w:w="1038"/>
        <w:gridCol w:w="560"/>
        <w:gridCol w:w="902"/>
        <w:gridCol w:w="418"/>
        <w:gridCol w:w="418"/>
        <w:gridCol w:w="990"/>
        <w:gridCol w:w="1026"/>
        <w:gridCol w:w="858"/>
        <w:gridCol w:w="995"/>
      </w:tblGrid>
      <w:tr w:rsidR="008466AA" w:rsidRPr="00A90E08" w14:paraId="3E612E97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C1CFE8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51B9A2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4B3C7A" w14:textId="77777777" w:rsidR="008466AA" w:rsidRDefault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Nome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Scuola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5BF47D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BF519A" w14:textId="77777777" w:rsidR="008466AA" w:rsidRPr="00A90E08" w:rsidRDefault="005E6C01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AA53E4" w14:textId="77777777" w:rsidR="008466AA" w:rsidRPr="00A90E08" w:rsidRDefault="005E6C01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8466AA" w14:paraId="78D59315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452BC0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AC36DF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C1E5D8" w14:textId="77777777" w:rsidR="008466AA" w:rsidRDefault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 xml:space="preserve">Primaria </w:t>
            </w:r>
            <w:proofErr w:type="spellStart"/>
            <w:r>
              <w:rPr>
                <w:color w:val="000000"/>
                <w:position w:val="-3"/>
                <w:sz w:val="20"/>
                <w:szCs w:val="20"/>
              </w:rPr>
              <w:t>Altidona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9B91B1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3127D1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23.2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D141C8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23.2</w:t>
            </w:r>
          </w:p>
        </w:tc>
      </w:tr>
      <w:tr w:rsidR="008466AA" w14:paraId="7B423F44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788F88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271479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49250C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1F14F2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739514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2B0232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002184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12876A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E1CBC5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530B85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EDEE0B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D1F83B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2CE046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A4CC67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466AA" w14:paraId="6B426B27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82083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82113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9788847235083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DACEF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CARTA CANTA 1 PACK B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42696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D1F9BE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MAGGI RAFFAELLA, DUCA MANUELA, CALCABRINI ALESSANDRA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66D4C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RAFFAELLO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FCA4CA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IL LIBRO DELLA PRIMA CLASSE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4AA77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12.1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0717A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2468C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D513E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687A4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28B47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A0009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419B6BF3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15A50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68490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C61211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AFFA6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27294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68328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686BA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F66EA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001B7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2993F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1F5E3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6EA09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13088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3A4CA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34046B26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8915A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0F9ED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9788847238046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4DD11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YOU AND ME FRIENDS 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5C0DB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861610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BADIOLI CLAUDIA, SLATTERY MICHELLE, PREVITO ISABELLA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09710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CELTIC PUBLISHING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42E8B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E5E0D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3.66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F03CD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5B445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5ACDC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95EA6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4EE68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EDE8B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288F6806" w14:textId="77777777" w:rsidR="008466AA" w:rsidRDefault="005E6C01">
      <w:pPr>
        <w:spacing w:before="319" w:after="319" w:line="240" w:lineRule="auto"/>
        <w:jc w:val="center"/>
        <w:outlineLvl w:val="3"/>
      </w:pPr>
      <w:r w:rsidRPr="00A90E0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A90E0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90E0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9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661"/>
        <w:gridCol w:w="661"/>
        <w:gridCol w:w="1271"/>
        <w:gridCol w:w="1013"/>
        <w:gridCol w:w="960"/>
        <w:gridCol w:w="560"/>
        <w:gridCol w:w="433"/>
        <w:gridCol w:w="433"/>
        <w:gridCol w:w="773"/>
        <w:gridCol w:w="974"/>
        <w:gridCol w:w="1026"/>
        <w:gridCol w:w="838"/>
        <w:gridCol w:w="922"/>
      </w:tblGrid>
      <w:tr w:rsidR="00E47F30" w:rsidRPr="00A90E08" w14:paraId="6BF833A1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967224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A59F40" w14:textId="77777777" w:rsidR="00E47F30" w:rsidRDefault="00E47F30" w:rsidP="00E47F30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6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5ADB41BA" w14:textId="77777777" w:rsidR="00E47F30" w:rsidRPr="00B16074" w:rsidRDefault="00E47F30" w:rsidP="00E47F30">
            <w:r w:rsidRPr="00B16074">
              <w:t xml:space="preserve">Nome </w:t>
            </w:r>
            <w:proofErr w:type="spellStart"/>
            <w:r w:rsidRPr="00B16074">
              <w:t>Scuola</w:t>
            </w:r>
            <w:proofErr w:type="spellEnd"/>
          </w:p>
        </w:tc>
        <w:tc>
          <w:tcPr>
            <w:tcW w:w="534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75507E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9DB609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5D3CF4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E47F30" w14:paraId="1A48EF6C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E1A345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416A9B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1C</w:t>
            </w:r>
          </w:p>
        </w:tc>
        <w:tc>
          <w:tcPr>
            <w:tcW w:w="631" w:type="pc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0AA37C4D" w14:textId="77777777" w:rsidR="00E47F30" w:rsidRDefault="00E47F30" w:rsidP="00E47F30">
            <w:r w:rsidRPr="00B16074">
              <w:t xml:space="preserve">Primaria </w:t>
            </w:r>
            <w:proofErr w:type="spellStart"/>
            <w:r w:rsidRPr="00B16074">
              <w:t>Altidona</w:t>
            </w:r>
            <w:proofErr w:type="spellEnd"/>
          </w:p>
        </w:tc>
        <w:tc>
          <w:tcPr>
            <w:tcW w:w="534" w:type="pct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E44E18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94CA6F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23.2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26C463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23.2</w:t>
            </w:r>
          </w:p>
        </w:tc>
      </w:tr>
      <w:tr w:rsidR="008466AA" w14:paraId="737E33C3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15B39C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985C6A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6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1E01FD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3EF239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DF27BC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042586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20516E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E0DB4E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49F9DB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031B14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32BAE9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39652C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EB0B5F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2012CE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466AA" w14:paraId="4EC03956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94B24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874F8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9788847235083</w:t>
            </w:r>
          </w:p>
        </w:tc>
        <w:tc>
          <w:tcPr>
            <w:tcW w:w="6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03388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CARTA CANTA 1 PACK B</w:t>
            </w:r>
          </w:p>
        </w:tc>
        <w:tc>
          <w:tcPr>
            <w:tcW w:w="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9B586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9B08FC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MAGGI RAFFAELLA, DUCA MANUELA, CALCABRINI ALESSANDRA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B493C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RAFFAELLO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95DFE2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IL LIBRO DELLA PRIMA CLASSE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BAA97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12.1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04BF5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2DE09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0D2B0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39DF8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41FCD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8E7F8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1EC95A15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646E6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EC87A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6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1C5BB9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F7841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92ABC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D4302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49347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6EBEA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95E00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BFEC5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D9CAB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42F93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6097D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AED90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6195FBFC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919E5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751B3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9788847238046</w:t>
            </w:r>
          </w:p>
        </w:tc>
        <w:tc>
          <w:tcPr>
            <w:tcW w:w="6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A301F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YOU AND ME FRIENDS 1</w:t>
            </w:r>
          </w:p>
        </w:tc>
        <w:tc>
          <w:tcPr>
            <w:tcW w:w="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8F8F3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76F294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BADIOLI CLAUDIA, SLATTERY MICHELLE, PREVITO ISABELLA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44BBF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CELTIC PUBLISHING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EB759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0A84D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3.66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97BA7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D88F0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F4549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5D01A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15993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A3D7A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51F0E137" w14:textId="77777777" w:rsidR="008466AA" w:rsidRDefault="008466AA">
      <w:pPr>
        <w:spacing w:after="0" w:line="240" w:lineRule="auto"/>
      </w:pPr>
    </w:p>
    <w:p w14:paraId="20FCDFB0" w14:textId="77777777" w:rsidR="008466AA" w:rsidRDefault="008466AA">
      <w:pPr>
        <w:spacing w:after="0" w:line="240" w:lineRule="auto"/>
        <w:jc w:val="center"/>
      </w:pPr>
    </w:p>
    <w:p w14:paraId="201E1B36" w14:textId="77777777" w:rsidR="008466AA" w:rsidRDefault="005E6C01">
      <w:pPr>
        <w:spacing w:before="319" w:after="319" w:line="240" w:lineRule="auto"/>
        <w:jc w:val="center"/>
        <w:outlineLvl w:val="3"/>
      </w:pPr>
      <w:r w:rsidRPr="00A90E0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A90E0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90E0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0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1333"/>
        <w:gridCol w:w="1268"/>
        <w:gridCol w:w="661"/>
        <w:gridCol w:w="1464"/>
        <w:gridCol w:w="740"/>
        <w:gridCol w:w="1198"/>
        <w:gridCol w:w="560"/>
        <w:gridCol w:w="905"/>
        <w:gridCol w:w="840"/>
        <w:gridCol w:w="992"/>
        <w:gridCol w:w="1026"/>
        <w:gridCol w:w="859"/>
        <w:gridCol w:w="1000"/>
      </w:tblGrid>
      <w:tr w:rsidR="00E47F30" w:rsidRPr="00A90E08" w14:paraId="383DF541" w14:textId="77777777" w:rsidTr="00513D79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06A9E7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B0E11B" w14:textId="77777777" w:rsidR="00E47F30" w:rsidRDefault="00E47F30" w:rsidP="00E47F30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3CB888A6" w14:textId="77777777" w:rsidR="00E47F30" w:rsidRPr="009D21A2" w:rsidRDefault="00E47F30" w:rsidP="00E47F30">
            <w:r w:rsidRPr="009D21A2">
              <w:t xml:space="preserve">Nome </w:t>
            </w:r>
            <w:proofErr w:type="spellStart"/>
            <w:r w:rsidRPr="009D21A2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5F18DB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494726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3B627C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E47F30" w14:paraId="0B190579" w14:textId="77777777" w:rsidTr="00513D79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F6A005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65BEBF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7D53AAE8" w14:textId="77777777" w:rsidR="00E47F30" w:rsidRDefault="00E47F30" w:rsidP="00E47F30">
            <w:r w:rsidRPr="009D21A2">
              <w:t xml:space="preserve">Primaria </w:t>
            </w:r>
            <w:proofErr w:type="spellStart"/>
            <w:r w:rsidRPr="009D21A2">
              <w:t>Altidona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D07A80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F8297D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22.43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5C6198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</w:tr>
      <w:tr w:rsidR="008466AA" w14:paraId="48DEDC0A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F3B32B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52D6C02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957E70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207651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67BCEB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C765C0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9763A0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D5A1AE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A85EA9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445A0D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3F8AB4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B8D708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1E3E3A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45F542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466AA" w14:paraId="10E52263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AC372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CCFD5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9788809985902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1F6CC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LAGO BLU - 2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9C486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91C5B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5C0AA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GIUNTI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12640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(1^ BIENNIO)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94C1A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16.96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D509D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E75A7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866DA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29AB7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A48BA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8DD30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6E50A7A7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64F2F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C93CF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9788853623843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342CF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THE STORY GARDEN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ADCEC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E29A56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479A4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F56E4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9387C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5.47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CBF6A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C1D14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85CF7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74865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533C9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47ECB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60B9E9B7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3CB20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86498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BE8B9D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FEF74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603DB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2BC1A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B05A3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82AFB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9B423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47154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096AC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52A13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FFD96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4337A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5747F43C" w14:textId="77777777" w:rsidR="008466AA" w:rsidRDefault="008466AA">
      <w:pPr>
        <w:spacing w:after="0" w:line="240" w:lineRule="auto"/>
      </w:pPr>
    </w:p>
    <w:p w14:paraId="7E718B11" w14:textId="77777777" w:rsidR="005E6C01" w:rsidRDefault="005E6C01">
      <w:pPr>
        <w:spacing w:after="0" w:line="240" w:lineRule="auto"/>
      </w:pPr>
    </w:p>
    <w:p w14:paraId="64F1133E" w14:textId="77777777" w:rsidR="005E6C01" w:rsidRDefault="005E6C01">
      <w:pPr>
        <w:spacing w:after="0" w:line="240" w:lineRule="auto"/>
      </w:pPr>
    </w:p>
    <w:p w14:paraId="0F7C2C56" w14:textId="77777777" w:rsidR="005E6C01" w:rsidRDefault="005E6C01">
      <w:pPr>
        <w:spacing w:after="0" w:line="240" w:lineRule="auto"/>
      </w:pPr>
    </w:p>
    <w:p w14:paraId="29BD878E" w14:textId="77777777" w:rsidR="005E6C01" w:rsidRDefault="005E6C01">
      <w:pPr>
        <w:spacing w:after="0" w:line="240" w:lineRule="auto"/>
      </w:pPr>
    </w:p>
    <w:p w14:paraId="670621C8" w14:textId="77777777" w:rsidR="005E6C01" w:rsidRDefault="005E6C01">
      <w:pPr>
        <w:spacing w:after="0" w:line="240" w:lineRule="auto"/>
      </w:pPr>
    </w:p>
    <w:p w14:paraId="714AF5A2" w14:textId="77777777" w:rsidR="005E6C01" w:rsidRDefault="005E6C01">
      <w:pPr>
        <w:spacing w:after="0" w:line="240" w:lineRule="auto"/>
      </w:pPr>
    </w:p>
    <w:p w14:paraId="63BE2AFB" w14:textId="77777777" w:rsidR="008466AA" w:rsidRDefault="008466AA">
      <w:pPr>
        <w:spacing w:after="0" w:line="240" w:lineRule="auto"/>
        <w:jc w:val="center"/>
      </w:pPr>
    </w:p>
    <w:p w14:paraId="1183C504" w14:textId="77777777" w:rsidR="008466AA" w:rsidRDefault="005E6C01">
      <w:pPr>
        <w:spacing w:before="319" w:after="319" w:line="240" w:lineRule="auto"/>
        <w:jc w:val="center"/>
        <w:outlineLvl w:val="3"/>
      </w:pPr>
      <w:r w:rsidRPr="00A90E0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A90E0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90E0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1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1333"/>
        <w:gridCol w:w="1268"/>
        <w:gridCol w:w="661"/>
        <w:gridCol w:w="1464"/>
        <w:gridCol w:w="740"/>
        <w:gridCol w:w="1198"/>
        <w:gridCol w:w="560"/>
        <w:gridCol w:w="905"/>
        <w:gridCol w:w="840"/>
        <w:gridCol w:w="992"/>
        <w:gridCol w:w="1026"/>
        <w:gridCol w:w="859"/>
        <w:gridCol w:w="1000"/>
      </w:tblGrid>
      <w:tr w:rsidR="00E47F30" w:rsidRPr="00A90E08" w14:paraId="40E9B27C" w14:textId="77777777" w:rsidTr="0090267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29D82A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566F17" w14:textId="77777777" w:rsidR="00E47F30" w:rsidRDefault="00E47F30" w:rsidP="00E47F30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6DF0A928" w14:textId="77777777" w:rsidR="00E47F30" w:rsidRPr="005308BF" w:rsidRDefault="00E47F30" w:rsidP="00E47F30">
            <w:r w:rsidRPr="005308BF">
              <w:t xml:space="preserve">Nome </w:t>
            </w:r>
            <w:proofErr w:type="spellStart"/>
            <w:r w:rsidRPr="005308BF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9661A3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2C78AA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1DF26A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E47F30" w14:paraId="3EE6CFF4" w14:textId="77777777" w:rsidTr="00902673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71210D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0DE00A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2C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0258C431" w14:textId="77777777" w:rsidR="00E47F30" w:rsidRDefault="00E47F30" w:rsidP="00E47F30">
            <w:r w:rsidRPr="005308BF">
              <w:t xml:space="preserve">Primaria </w:t>
            </w:r>
            <w:proofErr w:type="spellStart"/>
            <w:r w:rsidRPr="005308BF">
              <w:t>Altidona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6B364A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0E67FD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29.87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B81ABE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</w:tr>
      <w:tr w:rsidR="008466AA" w14:paraId="24EC2862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C490E4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F75F16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0783D1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58C4EF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88071F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862BAC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461F2D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26FC4E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AA1907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8EC91A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C5E70D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3DBA2F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1C7C75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DF772F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466AA" w14:paraId="4354DA6A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D5F71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5741B3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461215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30937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94E11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8B178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1355E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D3B5B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F0271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1995B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919C4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25CB0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EAA70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16AF6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13B08289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4BEAF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8243D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9788853623843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70C8A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THE STORY GARDEN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CF523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91D8C2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35421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35FD2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3D2E1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5.47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1CE97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344E6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B162D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28E71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36E85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7B993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76F96F8B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58C7FC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10115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9788809985902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7570F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LAGO BLU - 2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7CCA4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69690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EFEE5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GIUNTI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97588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(1^ BIENNIO)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2CBDA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16.96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873FAB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65486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971A5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DA58A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88628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3896A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5A391BA2" w14:textId="77777777" w:rsidR="008466AA" w:rsidRDefault="008466AA">
      <w:pPr>
        <w:pageBreakBefore/>
        <w:spacing w:before="240" w:after="240" w:line="240" w:lineRule="auto"/>
      </w:pPr>
    </w:p>
    <w:p w14:paraId="5BE604AB" w14:textId="77777777" w:rsidR="008466AA" w:rsidRDefault="008466AA">
      <w:pPr>
        <w:spacing w:after="0" w:line="240" w:lineRule="auto"/>
        <w:jc w:val="center"/>
      </w:pPr>
    </w:p>
    <w:p w14:paraId="224E06C3" w14:textId="77777777" w:rsidR="008466AA" w:rsidRDefault="005E6C01">
      <w:pPr>
        <w:spacing w:before="319" w:after="319" w:line="240" w:lineRule="auto"/>
        <w:jc w:val="center"/>
        <w:outlineLvl w:val="3"/>
      </w:pPr>
      <w:r w:rsidRPr="00A90E08">
        <w:rPr>
          <w:b/>
          <w:bCs/>
          <w:color w:val="000000"/>
          <w:sz w:val="20"/>
          <w:szCs w:val="20"/>
          <w:lang w:val="it-IT"/>
        </w:rPr>
        <w:t>Ministero dell'Istruzione, dell'Università e della Ricerca</w:t>
      </w:r>
      <w:r w:rsidRPr="00A90E0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90E0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2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1333"/>
        <w:gridCol w:w="1256"/>
        <w:gridCol w:w="661"/>
        <w:gridCol w:w="1444"/>
        <w:gridCol w:w="803"/>
        <w:gridCol w:w="1185"/>
        <w:gridCol w:w="560"/>
        <w:gridCol w:w="451"/>
        <w:gridCol w:w="451"/>
        <w:gridCol w:w="835"/>
        <w:gridCol w:w="990"/>
        <w:gridCol w:w="1026"/>
        <w:gridCol w:w="857"/>
        <w:gridCol w:w="994"/>
      </w:tblGrid>
      <w:tr w:rsidR="00E47F30" w:rsidRPr="00A90E08" w14:paraId="25083222" w14:textId="77777777" w:rsidTr="008B69EB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663D3C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47EAD5" w14:textId="77777777" w:rsidR="00E47F30" w:rsidRDefault="00E47F30" w:rsidP="00E47F30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5108C485" w14:textId="77777777" w:rsidR="00E47F30" w:rsidRPr="007B3857" w:rsidRDefault="00E47F30" w:rsidP="00E47F30">
            <w:r w:rsidRPr="007B3857">
              <w:t xml:space="preserve">Nome </w:t>
            </w:r>
            <w:proofErr w:type="spellStart"/>
            <w:r w:rsidRPr="007B3857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6805AC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AE6BC8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699865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E47F30" w14:paraId="15DCD707" w14:textId="77777777" w:rsidTr="008B69EB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781B37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B8F728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3AEE7BC5" w14:textId="77777777" w:rsidR="00E47F30" w:rsidRDefault="00E47F30" w:rsidP="00E47F30">
            <w:r w:rsidRPr="007B3857">
              <w:t xml:space="preserve">Primaria </w:t>
            </w:r>
            <w:proofErr w:type="spellStart"/>
            <w:r w:rsidRPr="007B3857">
              <w:t>Altidona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0EFDEB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3019E7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31.54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5EA496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31.54</w:t>
            </w:r>
          </w:p>
        </w:tc>
      </w:tr>
      <w:tr w:rsidR="008466AA" w14:paraId="19AAF85D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31D46D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AF2BDF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32CE6C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25D8DC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FD184E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9A64DE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1C6E4A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BFFE53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8C9025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8294AF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8EF515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5D1BF8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06BDCE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AC50F8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466AA" w14:paraId="771EB2E7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06B91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F76EC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9788853623881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610CA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THE STORY GARDEN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2F260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D2BFB2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10F1C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16FD6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03800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7.31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52735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1EB2C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BE748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8879B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B331A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85E13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09E4CD15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C24EA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4FB3D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9788884579447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B2CC8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SOGNA IN GRANDE - 3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5CD18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DDE46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90398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EDIZIONI DEL BORGO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FAEDE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(1^ BIENNIO)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85307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24.23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A17A5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DEE9B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B80AD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847DE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DF99D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1D44C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16184302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9C4E0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6B6E7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799CFA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88034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F1A5C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70F8D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062EC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3DAC1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6FFAFD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09C1D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5F37A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E762A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5C1729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5612B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3BCF5F5F" w14:textId="77777777" w:rsidR="008466AA" w:rsidRDefault="008466AA">
      <w:pPr>
        <w:spacing w:after="0" w:line="240" w:lineRule="auto"/>
      </w:pPr>
    </w:p>
    <w:p w14:paraId="1D8A8978" w14:textId="77777777" w:rsidR="008466AA" w:rsidRDefault="008466AA">
      <w:pPr>
        <w:spacing w:after="0" w:line="240" w:lineRule="auto"/>
        <w:jc w:val="center"/>
      </w:pPr>
    </w:p>
    <w:p w14:paraId="66C87EC8" w14:textId="77777777" w:rsidR="008466AA" w:rsidRDefault="005E6C01">
      <w:pPr>
        <w:spacing w:before="319" w:after="319" w:line="240" w:lineRule="auto"/>
        <w:jc w:val="center"/>
        <w:outlineLvl w:val="3"/>
      </w:pPr>
      <w:r w:rsidRPr="00A90E0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A90E0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90E0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3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000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4"/>
        <w:gridCol w:w="1333"/>
        <w:gridCol w:w="1256"/>
        <w:gridCol w:w="661"/>
        <w:gridCol w:w="1444"/>
        <w:gridCol w:w="803"/>
        <w:gridCol w:w="1185"/>
        <w:gridCol w:w="560"/>
        <w:gridCol w:w="451"/>
        <w:gridCol w:w="451"/>
        <w:gridCol w:w="835"/>
        <w:gridCol w:w="990"/>
        <w:gridCol w:w="1026"/>
        <w:gridCol w:w="857"/>
        <w:gridCol w:w="994"/>
      </w:tblGrid>
      <w:tr w:rsidR="00E47F30" w:rsidRPr="00A90E08" w14:paraId="7CF4D8E2" w14:textId="77777777" w:rsidTr="00B15565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B4B5B8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3AC1F60" w14:textId="77777777" w:rsidR="00E47F30" w:rsidRDefault="00E47F30" w:rsidP="00E47F30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4D3C5CF2" w14:textId="77777777" w:rsidR="00E47F30" w:rsidRPr="00EE6D8C" w:rsidRDefault="00E47F30" w:rsidP="00E47F30">
            <w:r w:rsidRPr="00EE6D8C">
              <w:t xml:space="preserve">Nome </w:t>
            </w:r>
            <w:proofErr w:type="spellStart"/>
            <w:r w:rsidRPr="00EE6D8C">
              <w:t>Scuola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C69D29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88014B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A65416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E47F30" w14:paraId="0E72AE0F" w14:textId="77777777" w:rsidTr="00B15565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3150E8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F9C964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3C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67AFFDDB" w14:textId="77777777" w:rsidR="00E47F30" w:rsidRDefault="00E47F30" w:rsidP="00E47F30">
            <w:r w:rsidRPr="00EE6D8C">
              <w:t xml:space="preserve">Primaria </w:t>
            </w:r>
            <w:proofErr w:type="spellStart"/>
            <w:r w:rsidRPr="00EE6D8C">
              <w:t>Altidona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AAB690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2AA3C1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31.54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D8FD1A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31.54</w:t>
            </w:r>
          </w:p>
        </w:tc>
      </w:tr>
      <w:tr w:rsidR="008466AA" w14:paraId="6B122C87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8C203B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BD6CC5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02ACA3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A5D8C9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7A5C41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31FD28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7C9D5AD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5172822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6B9BD6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462167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7C6341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F891BF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FC4420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CE3D4B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466AA" w14:paraId="24DDAB65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431F6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1926C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9788853623881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F0C6F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THE STORY GARDEN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0E513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4F8AFE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94197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A12F3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9C192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7.31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7EE44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079D0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20FD3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9E629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38721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7E1AF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7E65B8E9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05175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5D095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9788884579447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3B68C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SOGNA IN GRANDE - 3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2F79E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64641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5FAF2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EDIZIONI DEL BORGO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CF2FE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(1^ BIENNIO)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6C93D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24.23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71904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B8CB76" w14:textId="77777777" w:rsidR="008466AA" w:rsidRDefault="008466A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6240B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5A687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66033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96C73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11EBD849" w14:textId="77777777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73AF5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1B723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9788876273728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BF9128E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1 2 3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49870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CD451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E1979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817A2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RELIGIONE - 1^ ANNO + PRIMO BIENNIO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39405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66B06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898AD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2019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9F97C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8F2A1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4EFBB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1C68C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1FD51B06" w14:textId="77777777" w:rsidR="008466AA" w:rsidRDefault="008466AA">
      <w:pPr>
        <w:spacing w:after="0" w:line="240" w:lineRule="auto"/>
      </w:pPr>
    </w:p>
    <w:p w14:paraId="4D7A78FD" w14:textId="77777777" w:rsidR="005E6C01" w:rsidRDefault="005E6C01">
      <w:pPr>
        <w:spacing w:after="0" w:line="240" w:lineRule="auto"/>
      </w:pPr>
    </w:p>
    <w:p w14:paraId="6E806A82" w14:textId="77777777" w:rsidR="005E6C01" w:rsidRDefault="005E6C01">
      <w:pPr>
        <w:spacing w:after="0" w:line="240" w:lineRule="auto"/>
      </w:pPr>
    </w:p>
    <w:p w14:paraId="4F82ECF2" w14:textId="77777777" w:rsidR="005E6C01" w:rsidRDefault="005E6C01">
      <w:pPr>
        <w:spacing w:after="0" w:line="240" w:lineRule="auto"/>
      </w:pPr>
    </w:p>
    <w:p w14:paraId="6CC8D328" w14:textId="77777777" w:rsidR="005E6C01" w:rsidRDefault="005E6C01">
      <w:pPr>
        <w:spacing w:after="0" w:line="240" w:lineRule="auto"/>
      </w:pPr>
    </w:p>
    <w:p w14:paraId="6F599E2A" w14:textId="77777777" w:rsidR="008466AA" w:rsidRDefault="008466AA">
      <w:pPr>
        <w:spacing w:after="0" w:line="240" w:lineRule="auto"/>
        <w:jc w:val="center"/>
      </w:pPr>
    </w:p>
    <w:p w14:paraId="5C159C2E" w14:textId="77777777" w:rsidR="008466AA" w:rsidRDefault="005E6C01">
      <w:pPr>
        <w:spacing w:before="319" w:after="319" w:line="240" w:lineRule="auto"/>
        <w:jc w:val="center"/>
        <w:outlineLvl w:val="3"/>
      </w:pPr>
      <w:r w:rsidRPr="00A90E0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A90E0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90E0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4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253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467"/>
        <w:gridCol w:w="331"/>
        <w:gridCol w:w="331"/>
        <w:gridCol w:w="1025"/>
        <w:gridCol w:w="551"/>
        <w:gridCol w:w="550"/>
        <w:gridCol w:w="2020"/>
        <w:gridCol w:w="280"/>
        <w:gridCol w:w="280"/>
        <w:gridCol w:w="866"/>
        <w:gridCol w:w="773"/>
        <w:gridCol w:w="974"/>
        <w:gridCol w:w="1026"/>
        <w:gridCol w:w="838"/>
        <w:gridCol w:w="461"/>
        <w:gridCol w:w="461"/>
      </w:tblGrid>
      <w:tr w:rsidR="00E47F30" w:rsidRPr="00A90E08" w14:paraId="702C1013" w14:textId="77777777" w:rsidTr="00E47F30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157258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D06773" w14:textId="77777777" w:rsidR="00E47F30" w:rsidRDefault="00E47F30" w:rsidP="00E47F30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271D5336" w14:textId="77777777" w:rsidR="00E47F30" w:rsidRPr="007E3BD2" w:rsidRDefault="00E47F30" w:rsidP="00E47F30">
            <w:r w:rsidRPr="007E3BD2">
              <w:t xml:space="preserve">Nome </w:t>
            </w:r>
            <w:proofErr w:type="spellStart"/>
            <w:r w:rsidRPr="007E3BD2">
              <w:t>Scuola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0E0D71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268530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D053CF" w14:textId="77777777" w:rsidR="00E47F30" w:rsidRPr="00A90E08" w:rsidRDefault="00E47F30" w:rsidP="00E47F30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E47F30" w14:paraId="0C9E45ED" w14:textId="77777777" w:rsidTr="00E47F30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71ADF9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2C1A13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</w:tcPr>
          <w:p w14:paraId="17F124F8" w14:textId="77777777" w:rsidR="00E47F30" w:rsidRDefault="00E47F30" w:rsidP="00E47F30">
            <w:r w:rsidRPr="007E3BD2">
              <w:t xml:space="preserve">Primaria </w:t>
            </w:r>
            <w:proofErr w:type="spellStart"/>
            <w:r w:rsidRPr="007E3BD2">
              <w:t>Altidona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23FE4F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DFE9BA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49.89</w:t>
            </w:r>
          </w:p>
        </w:tc>
        <w:tc>
          <w:tcPr>
            <w:tcW w:w="0" w:type="auto"/>
            <w:gridSpan w:val="7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1653EB" w14:textId="77777777" w:rsidR="00E47F30" w:rsidRDefault="00E47F30" w:rsidP="00E47F30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</w:tr>
      <w:tr w:rsidR="005E6C01" w14:paraId="1A56E07D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ED49C6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33FF01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CAAD8B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7081B8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2D299C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49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A24799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5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A1913A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4D0CF9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F7A16C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F8748B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3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9BB6D7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C20E60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AE6287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068CDD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466AA" w14:paraId="3729957A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1EEEBF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DEF9F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9788824790611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2811AF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SCOPRIAMO IL MONDO - VOLUME SCIENTIFICO 4?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3B2CB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2EF630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BRAMATI EMANUELA, BRAMATI LAURA, FONTOLAN ANNA</w:t>
            </w:r>
          </w:p>
        </w:tc>
        <w:tc>
          <w:tcPr>
            <w:tcW w:w="49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A798D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A. MONDADORI SCUOLA</w:t>
            </w:r>
          </w:p>
        </w:tc>
        <w:tc>
          <w:tcPr>
            <w:tcW w:w="5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9FE87E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A708E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0E868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4BAA6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3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D4340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DE281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B427D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69FD5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2372D5ED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58481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D31C0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9788876273735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E75226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4 5 (LA)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473D3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80456C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49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81C41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5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4BADB8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545B1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38375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AFA2E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3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B0853E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87874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F5E92A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2BF56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27B36E09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85A69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5498E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9788847238107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7A38D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YOU AND ME FRIENDS 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E3A46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2655B7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BADIOLI CLAUDIA, SLATTERY MICHELLE, PREVITO ISABELLA</w:t>
            </w:r>
          </w:p>
        </w:tc>
        <w:tc>
          <w:tcPr>
            <w:tcW w:w="49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B3089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CELTIC PUBLISHING</w:t>
            </w:r>
          </w:p>
        </w:tc>
        <w:tc>
          <w:tcPr>
            <w:tcW w:w="5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5DBB7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EE6D7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7.31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EA843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DFE45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3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48933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4446C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5BF0B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2DC38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02A67A1F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910E2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D8176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9788891916495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06973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MISSIONE FUTURO 4 ANTROPOLOGICO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E4202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B245B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LAURA FATTORI, PAOLA GHERARDI</w:t>
            </w:r>
          </w:p>
        </w:tc>
        <w:tc>
          <w:tcPr>
            <w:tcW w:w="49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297D9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PEARSON EDUCATION</w:t>
            </w:r>
          </w:p>
        </w:tc>
        <w:tc>
          <w:tcPr>
            <w:tcW w:w="5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C49487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82C42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AAEB9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1D1C9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3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DF3FD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BA143F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BA512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C7EB9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4A04F36D" w14:textId="77777777" w:rsidTr="00E47F30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A79E7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767B8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9788829860876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6E6534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PAROLE IN CERCHIO - VOLUME UNICO 4?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2D505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6FC1E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VALDISERRA LAURA</w:t>
            </w:r>
          </w:p>
        </w:tc>
        <w:tc>
          <w:tcPr>
            <w:tcW w:w="49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6F239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MINERVA ITALICA</w:t>
            </w:r>
          </w:p>
        </w:tc>
        <w:tc>
          <w:tcPr>
            <w:tcW w:w="56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B471A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78F6C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15.67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A0D5D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394C6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3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34484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3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C5D59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9FB6D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35CCF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3AFB7251" w14:textId="77777777" w:rsidR="008466AA" w:rsidRDefault="008466AA">
      <w:pPr>
        <w:spacing w:after="0" w:line="240" w:lineRule="auto"/>
      </w:pPr>
    </w:p>
    <w:p w14:paraId="5B5D5F79" w14:textId="77777777" w:rsidR="005E6C01" w:rsidRDefault="005E6C01">
      <w:pPr>
        <w:spacing w:after="0" w:line="240" w:lineRule="auto"/>
      </w:pPr>
    </w:p>
    <w:p w14:paraId="28247AD4" w14:textId="77777777" w:rsidR="005E6C01" w:rsidRDefault="005E6C01">
      <w:pPr>
        <w:spacing w:after="0" w:line="240" w:lineRule="auto"/>
      </w:pPr>
    </w:p>
    <w:p w14:paraId="1A88D0A3" w14:textId="77777777" w:rsidR="005E6C01" w:rsidRDefault="005E6C01">
      <w:pPr>
        <w:spacing w:after="0" w:line="240" w:lineRule="auto"/>
      </w:pPr>
    </w:p>
    <w:p w14:paraId="0DB8CAD8" w14:textId="77777777" w:rsidR="005E6C01" w:rsidRDefault="005E6C01">
      <w:pPr>
        <w:spacing w:after="0" w:line="240" w:lineRule="auto"/>
      </w:pPr>
    </w:p>
    <w:p w14:paraId="054A7AD8" w14:textId="77777777" w:rsidR="005E6C01" w:rsidRDefault="005E6C01">
      <w:pPr>
        <w:spacing w:after="0" w:line="240" w:lineRule="auto"/>
      </w:pPr>
    </w:p>
    <w:p w14:paraId="155750B1" w14:textId="77777777" w:rsidR="005E6C01" w:rsidRDefault="005E6C01">
      <w:pPr>
        <w:spacing w:after="0" w:line="240" w:lineRule="auto"/>
      </w:pPr>
    </w:p>
    <w:p w14:paraId="51BF4DD2" w14:textId="77777777" w:rsidR="005E6C01" w:rsidRDefault="005E6C01">
      <w:pPr>
        <w:spacing w:after="0" w:line="240" w:lineRule="auto"/>
      </w:pPr>
    </w:p>
    <w:p w14:paraId="331961FB" w14:textId="77777777" w:rsidR="005E6C01" w:rsidRDefault="005E6C01">
      <w:pPr>
        <w:spacing w:after="0" w:line="240" w:lineRule="auto"/>
      </w:pPr>
    </w:p>
    <w:p w14:paraId="6FD0BB37" w14:textId="77777777" w:rsidR="005E6C01" w:rsidRDefault="005E6C01">
      <w:pPr>
        <w:spacing w:after="0" w:line="240" w:lineRule="auto"/>
      </w:pPr>
    </w:p>
    <w:p w14:paraId="35AB0F70" w14:textId="77777777" w:rsidR="005E6C01" w:rsidRDefault="005E6C01">
      <w:pPr>
        <w:spacing w:after="0" w:line="240" w:lineRule="auto"/>
      </w:pPr>
    </w:p>
    <w:p w14:paraId="7E7C093C" w14:textId="77777777" w:rsidR="005E6C01" w:rsidRDefault="005E6C01">
      <w:pPr>
        <w:spacing w:after="0" w:line="240" w:lineRule="auto"/>
      </w:pPr>
    </w:p>
    <w:p w14:paraId="777B42EC" w14:textId="77777777" w:rsidR="005E6C01" w:rsidRDefault="005E6C01">
      <w:pPr>
        <w:spacing w:after="0" w:line="240" w:lineRule="auto"/>
      </w:pPr>
    </w:p>
    <w:p w14:paraId="4EC348F3" w14:textId="77777777" w:rsidR="005E6C01" w:rsidRDefault="005E6C01">
      <w:pPr>
        <w:spacing w:after="0" w:line="240" w:lineRule="auto"/>
      </w:pPr>
    </w:p>
    <w:p w14:paraId="34D27DCD" w14:textId="77777777" w:rsidR="005E6C01" w:rsidRDefault="005E6C01">
      <w:pPr>
        <w:spacing w:after="0" w:line="240" w:lineRule="auto"/>
      </w:pPr>
    </w:p>
    <w:p w14:paraId="0A30EE0E" w14:textId="77777777" w:rsidR="005E6C01" w:rsidRDefault="005E6C01">
      <w:pPr>
        <w:spacing w:after="0" w:line="240" w:lineRule="auto"/>
      </w:pPr>
    </w:p>
    <w:p w14:paraId="122934A1" w14:textId="77777777" w:rsidR="005E6C01" w:rsidRDefault="005E6C01">
      <w:pPr>
        <w:spacing w:after="0" w:line="240" w:lineRule="auto"/>
      </w:pPr>
    </w:p>
    <w:p w14:paraId="51D4B80A" w14:textId="77777777" w:rsidR="005E6C01" w:rsidRDefault="005E6C01">
      <w:pPr>
        <w:spacing w:after="0" w:line="240" w:lineRule="auto"/>
      </w:pPr>
    </w:p>
    <w:p w14:paraId="68A53045" w14:textId="77777777" w:rsidR="005E6C01" w:rsidRDefault="005E6C01">
      <w:pPr>
        <w:spacing w:after="0" w:line="240" w:lineRule="auto"/>
      </w:pPr>
    </w:p>
    <w:p w14:paraId="2439C2B3" w14:textId="77777777" w:rsidR="005E6C01" w:rsidRDefault="005E6C01">
      <w:pPr>
        <w:spacing w:after="0" w:line="240" w:lineRule="auto"/>
      </w:pPr>
    </w:p>
    <w:p w14:paraId="56EF1BA0" w14:textId="77777777" w:rsidR="005E6C01" w:rsidRDefault="005E6C01">
      <w:pPr>
        <w:spacing w:after="0" w:line="240" w:lineRule="auto"/>
      </w:pPr>
    </w:p>
    <w:p w14:paraId="2E03B7B8" w14:textId="77777777" w:rsidR="005E6C01" w:rsidRDefault="005E6C01">
      <w:pPr>
        <w:spacing w:after="0" w:line="240" w:lineRule="auto"/>
      </w:pPr>
    </w:p>
    <w:p w14:paraId="5FABEB94" w14:textId="77777777" w:rsidR="005E6C01" w:rsidRDefault="005E6C01">
      <w:pPr>
        <w:spacing w:after="0" w:line="240" w:lineRule="auto"/>
      </w:pPr>
    </w:p>
    <w:p w14:paraId="61796F85" w14:textId="77777777" w:rsidR="005E6C01" w:rsidRDefault="005E6C01">
      <w:pPr>
        <w:spacing w:after="0" w:line="240" w:lineRule="auto"/>
      </w:pPr>
    </w:p>
    <w:p w14:paraId="0AB82A98" w14:textId="77777777" w:rsidR="008466AA" w:rsidRDefault="008466AA">
      <w:pPr>
        <w:spacing w:after="0" w:line="240" w:lineRule="auto"/>
        <w:jc w:val="center"/>
      </w:pPr>
    </w:p>
    <w:p w14:paraId="5646C490" w14:textId="77777777" w:rsidR="008466AA" w:rsidRDefault="005E6C01">
      <w:pPr>
        <w:spacing w:before="319" w:after="319" w:line="240" w:lineRule="auto"/>
        <w:jc w:val="center"/>
        <w:outlineLvl w:val="3"/>
      </w:pPr>
      <w:r w:rsidRPr="00A90E0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A90E0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90E0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5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368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467"/>
        <w:gridCol w:w="661"/>
        <w:gridCol w:w="513"/>
        <w:gridCol w:w="513"/>
        <w:gridCol w:w="1101"/>
        <w:gridCol w:w="1041"/>
        <w:gridCol w:w="980"/>
        <w:gridCol w:w="881"/>
        <w:gridCol w:w="433"/>
        <w:gridCol w:w="433"/>
        <w:gridCol w:w="773"/>
        <w:gridCol w:w="974"/>
        <w:gridCol w:w="1026"/>
        <w:gridCol w:w="838"/>
        <w:gridCol w:w="461"/>
        <w:gridCol w:w="461"/>
      </w:tblGrid>
      <w:tr w:rsidR="008466AA" w:rsidRPr="00A90E08" w14:paraId="771AA9F7" w14:textId="77777777" w:rsidTr="005E6C01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EF9CC1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5D8D27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1FCE085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Specializzazione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3E0F81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E5A2C1" w14:textId="77777777" w:rsidR="008466AA" w:rsidRPr="00A90E08" w:rsidRDefault="005E6C01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4A19D41" w14:textId="77777777" w:rsidR="008466AA" w:rsidRPr="00A90E08" w:rsidRDefault="005E6C01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8466AA" w14:paraId="1FF9AF60" w14:textId="77777777" w:rsidTr="005E6C01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F76389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B273E2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4C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147B45" w14:textId="77777777" w:rsidR="008466AA" w:rsidRPr="00A90E08" w:rsidRDefault="005E6C01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40 ORE A TEMPO PIENO CON 2 DOCENTI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C9DB8E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CF8E075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49.89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C7A45F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7.31</w:t>
            </w:r>
          </w:p>
        </w:tc>
      </w:tr>
      <w:tr w:rsidR="008466AA" w14:paraId="404D1AFB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C9A7B4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337636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4ADCF3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0AF5F9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44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8B24ED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2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148DAA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8B6602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D53DDB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B2F750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C6A28A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563FE0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DDD79F9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9D1A33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030113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466AA" w14:paraId="436E9651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910EA4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F93AA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9788891916495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C4BF8B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MISSIONE FUTURO 4 ANTROPOLOGICO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91CC2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44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5243D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LAURA FATTORI, PAOLA GHERARDI</w:t>
            </w:r>
          </w:p>
        </w:tc>
        <w:tc>
          <w:tcPr>
            <w:tcW w:w="2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0288F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PEARSON EDUCATION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04D6C75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46A09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9.73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8BA3C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1640B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BC796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8A399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D103A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86837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51D2A18B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8987B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27E75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9788829860876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E3FF54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PAROLE IN CERCHIO - VOLUME UNICO 4?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9C70ED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44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91E37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VALDISERRA LAURA</w:t>
            </w:r>
          </w:p>
        </w:tc>
        <w:tc>
          <w:tcPr>
            <w:tcW w:w="2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D11CE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MINERVA ITALICA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4DE83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D23ED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15.67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C205D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67D2D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11517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66FDCC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75E39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A8BFC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59F79CE8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8C205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2C0C6E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9788824790611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9C4378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SCOPRIAMO IL MONDO - VOLUME SCIENTIFICO 4?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D5367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44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979EAA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BRAMATI EMANUELA, BRAMATI LAURA, FONTOLAN ANNA</w:t>
            </w:r>
          </w:p>
        </w:tc>
        <w:tc>
          <w:tcPr>
            <w:tcW w:w="2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AED06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A. MONDADORI SCUOLA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7CCCF0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5CEF9C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9.74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50A13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04623C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D7973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D0A72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9A8F69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208783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10E05D5D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4B577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46701E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9788847238107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C142C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YOU AND ME FRIENDS 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2AAA4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44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D40AAF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BADIOLI CLAUDIA, SLATTERY MICHELLE, PREVITO ISABELLA</w:t>
            </w:r>
          </w:p>
        </w:tc>
        <w:tc>
          <w:tcPr>
            <w:tcW w:w="2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3AADD0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CELTIC PUBLISHING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EF10C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630F4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7.31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4D51F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4D1A7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FC01A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D7F14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51306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BB9F7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29222307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6A6BD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B6D8C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9788876273735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A78923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4 5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44CFB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449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E09A2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25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87D1A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8369BB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7C184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BB4FF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F805E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2021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07784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9D7A2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6425D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0DD7F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1DA67B4B" w14:textId="77777777" w:rsidR="008466AA" w:rsidRDefault="008466AA">
      <w:pPr>
        <w:spacing w:after="0" w:line="240" w:lineRule="auto"/>
      </w:pPr>
    </w:p>
    <w:p w14:paraId="16D4A51F" w14:textId="77777777" w:rsidR="005E6C01" w:rsidRDefault="005E6C01">
      <w:pPr>
        <w:spacing w:after="0" w:line="240" w:lineRule="auto"/>
      </w:pPr>
    </w:p>
    <w:p w14:paraId="76CF4490" w14:textId="77777777" w:rsidR="005E6C01" w:rsidRDefault="005E6C01">
      <w:pPr>
        <w:spacing w:after="0" w:line="240" w:lineRule="auto"/>
      </w:pPr>
    </w:p>
    <w:p w14:paraId="08865242" w14:textId="77777777" w:rsidR="005E6C01" w:rsidRDefault="005E6C01">
      <w:pPr>
        <w:spacing w:after="0" w:line="240" w:lineRule="auto"/>
      </w:pPr>
    </w:p>
    <w:p w14:paraId="240E70E4" w14:textId="77777777" w:rsidR="005E6C01" w:rsidRDefault="005E6C01">
      <w:pPr>
        <w:spacing w:after="0" w:line="240" w:lineRule="auto"/>
      </w:pPr>
    </w:p>
    <w:p w14:paraId="590D962C" w14:textId="77777777" w:rsidR="005E6C01" w:rsidRDefault="005E6C01">
      <w:pPr>
        <w:spacing w:after="0" w:line="240" w:lineRule="auto"/>
      </w:pPr>
    </w:p>
    <w:p w14:paraId="7946EA6D" w14:textId="77777777" w:rsidR="005E6C01" w:rsidRDefault="005E6C01">
      <w:pPr>
        <w:spacing w:after="0" w:line="240" w:lineRule="auto"/>
      </w:pPr>
    </w:p>
    <w:p w14:paraId="309C4CA3" w14:textId="77777777" w:rsidR="005E6C01" w:rsidRDefault="005E6C01">
      <w:pPr>
        <w:spacing w:after="0" w:line="240" w:lineRule="auto"/>
      </w:pPr>
    </w:p>
    <w:p w14:paraId="7734D890" w14:textId="77777777" w:rsidR="005E6C01" w:rsidRDefault="005E6C01">
      <w:pPr>
        <w:spacing w:after="0" w:line="240" w:lineRule="auto"/>
      </w:pPr>
    </w:p>
    <w:p w14:paraId="4164F3DD" w14:textId="77777777" w:rsidR="005E6C01" w:rsidRDefault="005E6C01">
      <w:pPr>
        <w:spacing w:after="0" w:line="240" w:lineRule="auto"/>
      </w:pPr>
    </w:p>
    <w:p w14:paraId="58EC4052" w14:textId="77777777" w:rsidR="005E6C01" w:rsidRDefault="005E6C01">
      <w:pPr>
        <w:spacing w:after="0" w:line="240" w:lineRule="auto"/>
      </w:pPr>
    </w:p>
    <w:p w14:paraId="7A6C7E39" w14:textId="77777777" w:rsidR="005E6C01" w:rsidRDefault="005E6C01">
      <w:pPr>
        <w:spacing w:after="0" w:line="240" w:lineRule="auto"/>
      </w:pPr>
    </w:p>
    <w:p w14:paraId="2F335B40" w14:textId="77777777" w:rsidR="005E6C01" w:rsidRDefault="005E6C01">
      <w:pPr>
        <w:spacing w:after="0" w:line="240" w:lineRule="auto"/>
      </w:pPr>
    </w:p>
    <w:p w14:paraId="60407A8B" w14:textId="77777777" w:rsidR="005E6C01" w:rsidRDefault="005E6C01">
      <w:pPr>
        <w:spacing w:after="0" w:line="240" w:lineRule="auto"/>
      </w:pPr>
    </w:p>
    <w:p w14:paraId="24AA0D99" w14:textId="77777777" w:rsidR="005E6C01" w:rsidRDefault="005E6C01">
      <w:pPr>
        <w:spacing w:after="0" w:line="240" w:lineRule="auto"/>
      </w:pPr>
    </w:p>
    <w:p w14:paraId="2AD87E06" w14:textId="77777777" w:rsidR="005E6C01" w:rsidRDefault="005E6C01">
      <w:pPr>
        <w:spacing w:after="0" w:line="240" w:lineRule="auto"/>
      </w:pPr>
    </w:p>
    <w:p w14:paraId="4E67850B" w14:textId="77777777" w:rsidR="005E6C01" w:rsidRDefault="005E6C01">
      <w:pPr>
        <w:spacing w:after="0" w:line="240" w:lineRule="auto"/>
      </w:pPr>
    </w:p>
    <w:p w14:paraId="7467E12B" w14:textId="77777777" w:rsidR="005E6C01" w:rsidRDefault="005E6C01">
      <w:pPr>
        <w:spacing w:after="0" w:line="240" w:lineRule="auto"/>
      </w:pPr>
    </w:p>
    <w:p w14:paraId="50361738" w14:textId="77777777" w:rsidR="005E6C01" w:rsidRDefault="005E6C01">
      <w:pPr>
        <w:spacing w:after="0" w:line="240" w:lineRule="auto"/>
      </w:pPr>
    </w:p>
    <w:p w14:paraId="4625AF10" w14:textId="77777777" w:rsidR="005E6C01" w:rsidRDefault="005E6C01">
      <w:pPr>
        <w:spacing w:after="0" w:line="240" w:lineRule="auto"/>
      </w:pPr>
    </w:p>
    <w:p w14:paraId="2EB9CBFC" w14:textId="77777777" w:rsidR="005E6C01" w:rsidRDefault="005E6C01">
      <w:pPr>
        <w:spacing w:after="0" w:line="240" w:lineRule="auto"/>
      </w:pPr>
    </w:p>
    <w:p w14:paraId="28D34DDA" w14:textId="77777777" w:rsidR="005E6C01" w:rsidRDefault="005E6C01">
      <w:pPr>
        <w:spacing w:after="0" w:line="240" w:lineRule="auto"/>
      </w:pPr>
    </w:p>
    <w:p w14:paraId="4D5E6CBA" w14:textId="77777777" w:rsidR="005E6C01" w:rsidRDefault="005E6C01">
      <w:pPr>
        <w:spacing w:after="0" w:line="240" w:lineRule="auto"/>
      </w:pPr>
    </w:p>
    <w:p w14:paraId="3A7DEED1" w14:textId="77777777" w:rsidR="005E6C01" w:rsidRDefault="005E6C01">
      <w:pPr>
        <w:spacing w:after="0" w:line="240" w:lineRule="auto"/>
      </w:pPr>
    </w:p>
    <w:p w14:paraId="0C3F9A33" w14:textId="77777777" w:rsidR="005E6C01" w:rsidRDefault="005E6C01">
      <w:pPr>
        <w:spacing w:after="0" w:line="240" w:lineRule="auto"/>
      </w:pPr>
    </w:p>
    <w:p w14:paraId="7F0B5AEF" w14:textId="77777777" w:rsidR="005E6C01" w:rsidRDefault="005E6C01">
      <w:pPr>
        <w:spacing w:after="0" w:line="240" w:lineRule="auto"/>
      </w:pPr>
    </w:p>
    <w:p w14:paraId="71AC7CCE" w14:textId="77777777" w:rsidR="008466AA" w:rsidRDefault="008466AA">
      <w:pPr>
        <w:spacing w:after="0" w:line="240" w:lineRule="auto"/>
        <w:jc w:val="center"/>
      </w:pPr>
    </w:p>
    <w:p w14:paraId="013CDFF4" w14:textId="77777777" w:rsidR="008466AA" w:rsidRDefault="005E6C01">
      <w:pPr>
        <w:spacing w:before="319" w:after="319" w:line="240" w:lineRule="auto"/>
        <w:jc w:val="center"/>
        <w:outlineLvl w:val="3"/>
      </w:pPr>
      <w:r w:rsidRPr="00A90E0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A90E0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90E0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6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123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350"/>
        <w:gridCol w:w="331"/>
        <w:gridCol w:w="331"/>
        <w:gridCol w:w="1237"/>
        <w:gridCol w:w="372"/>
        <w:gridCol w:w="372"/>
        <w:gridCol w:w="2020"/>
        <w:gridCol w:w="560"/>
        <w:gridCol w:w="433"/>
        <w:gridCol w:w="433"/>
        <w:gridCol w:w="773"/>
        <w:gridCol w:w="974"/>
        <w:gridCol w:w="1026"/>
        <w:gridCol w:w="838"/>
        <w:gridCol w:w="461"/>
        <w:gridCol w:w="461"/>
      </w:tblGrid>
      <w:tr w:rsidR="008466AA" w:rsidRPr="00A90E08" w14:paraId="6EED75DD" w14:textId="77777777" w:rsidTr="005E6C01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684386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F321C8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63BA2E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Specializzazione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BEA419A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E38CB2" w14:textId="77777777" w:rsidR="008466AA" w:rsidRPr="00A90E08" w:rsidRDefault="005E6C01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995F65" w14:textId="77777777" w:rsidR="008466AA" w:rsidRPr="00A90E08" w:rsidRDefault="005E6C01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8466AA" w14:paraId="7DB7B7D1" w14:textId="77777777" w:rsidTr="005E6C01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CF86C3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271BAD7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196EF8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27 ORE SETTIMANALI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AC30805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179630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58.27</w:t>
            </w:r>
          </w:p>
        </w:tc>
        <w:tc>
          <w:tcPr>
            <w:tcW w:w="0" w:type="auto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E97845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58.27</w:t>
            </w:r>
          </w:p>
        </w:tc>
      </w:tr>
      <w:tr w:rsidR="008466AA" w14:paraId="020653E1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13DB71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D6441B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6FFB9A4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81AFE7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461D44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1DD865B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A7823EE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E073741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DF91A0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E29F3C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03A128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4A45A2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5E4A57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56DA6D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466AA" w14:paraId="7FBCA9E2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CC8EC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8DDF9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9788833711072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6C8051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LEGGERMENTE PLUS - 5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781DA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16181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BA5DE7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EDIZIONI DEL BORGO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554BEC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284EB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19.01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6145B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6BD030D" w14:textId="77777777" w:rsidR="008466AA" w:rsidRDefault="008466A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2B0E0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AC6B3C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3ECD0B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0EA42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61CA1C35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3CE400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A7A5EC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9788853623966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92A7C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THE STORY GARDEN 5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3C1D1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34EF57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ECEE3B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02370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06AC4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9.14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D0C600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ECDFCBD" w14:textId="77777777" w:rsidR="008466AA" w:rsidRDefault="008466A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65979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775F0F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A9535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F04D1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322A0C72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1A9079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9488F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9788876273735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5646AB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4 5 (LA)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E1BBC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ECA65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B63F8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6B01BDA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D292CB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A492D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7A20459" w14:textId="77777777" w:rsidR="008466AA" w:rsidRDefault="008466A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D8D6D5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A7DC5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3BC279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483BC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1FBB9658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2C526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60E20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9788847306387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CAEB86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STUDIO COSI 5 STO-GEO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7BA3F2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14D1D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CALZI ALESSANDRA, GIROLAMI FRANCESCA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C2304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CETEM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C38045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71C946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77371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89980B" w14:textId="77777777" w:rsidR="008466AA" w:rsidRDefault="008466A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9AAF4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C43AD2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56BA5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9384BA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366EBA58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8382C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23D4A8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9788847306479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614AC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STUDIO COSI 5 MAT-SCI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7F7CE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E883D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PELLETTARI CINZIA, RUBADO GIAMPAOLO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17811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CETEM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3C1087B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6F337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15714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A8B5D2" w14:textId="77777777" w:rsidR="008466AA" w:rsidRDefault="008466A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854162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E1A57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967A6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E2EB6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50EFA493" w14:textId="77777777" w:rsidR="008466AA" w:rsidRDefault="005E6C01">
      <w:pPr>
        <w:spacing w:before="319" w:after="319" w:line="240" w:lineRule="auto"/>
        <w:jc w:val="center"/>
        <w:outlineLvl w:val="3"/>
      </w:pPr>
      <w:r w:rsidRPr="00A90E08">
        <w:rPr>
          <w:b/>
          <w:bCs/>
          <w:color w:val="000000"/>
          <w:sz w:val="20"/>
          <w:szCs w:val="20"/>
          <w:lang w:val="it-IT"/>
        </w:rPr>
        <w:lastRenderedPageBreak/>
        <w:t>Ministero dell'Istruzione, dell'Università e della Ricerca</w:t>
      </w:r>
      <w:r w:rsidRPr="00A90E08">
        <w:rPr>
          <w:b/>
          <w:bCs/>
          <w:i/>
          <w:iCs/>
          <w:color w:val="000000"/>
          <w:sz w:val="20"/>
          <w:szCs w:val="20"/>
          <w:lang w:val="it-IT"/>
        </w:rPr>
        <w:br/>
        <w:t>ISTITUTO COMPRENSIVO " Vincenzo Pagani"</w:t>
      </w:r>
      <w:r w:rsidRPr="00A90E08">
        <w:rPr>
          <w:b/>
          <w:bCs/>
          <w:color w:val="000000"/>
          <w:sz w:val="20"/>
          <w:szCs w:val="20"/>
          <w:lang w:val="it-IT"/>
        </w:rPr>
        <w:br/>
        <w:t xml:space="preserve">C.F.: 81002700441 - Cod. </w:t>
      </w:r>
      <w:proofErr w:type="spellStart"/>
      <w:r>
        <w:rPr>
          <w:b/>
          <w:bCs/>
          <w:color w:val="000000"/>
          <w:sz w:val="20"/>
          <w:szCs w:val="20"/>
        </w:rPr>
        <w:t>Mecc</w:t>
      </w:r>
      <w:proofErr w:type="spellEnd"/>
      <w:r>
        <w:rPr>
          <w:b/>
          <w:bCs/>
          <w:color w:val="000000"/>
          <w:sz w:val="20"/>
          <w:szCs w:val="20"/>
        </w:rPr>
        <w:t>.: APIC82200L</w:t>
      </w:r>
      <w:r>
        <w:rPr>
          <w:b/>
          <w:bCs/>
          <w:color w:val="000000"/>
          <w:sz w:val="20"/>
          <w:szCs w:val="20"/>
        </w:rPr>
        <w:br/>
        <w:t>Via Trento e Trieste, 7 - 63825 </w:t>
      </w:r>
      <w:proofErr w:type="spellStart"/>
      <w:r>
        <w:rPr>
          <w:b/>
          <w:bCs/>
          <w:color w:val="000000"/>
          <w:sz w:val="20"/>
          <w:szCs w:val="20"/>
        </w:rPr>
        <w:t>Monterubbiano</w:t>
      </w:r>
      <w:proofErr w:type="spellEnd"/>
      <w:r>
        <w:rPr>
          <w:b/>
          <w:bCs/>
          <w:color w:val="000000"/>
          <w:sz w:val="20"/>
          <w:szCs w:val="20"/>
        </w:rPr>
        <w:t> (FM) Tel: 073459178 - Fax: 073459372</w:t>
      </w:r>
      <w:r>
        <w:rPr>
          <w:b/>
          <w:bCs/>
          <w:color w:val="000000"/>
          <w:sz w:val="20"/>
          <w:szCs w:val="20"/>
        </w:rPr>
        <w:br/>
        <w:t xml:space="preserve">E-mail: apic82200l@istruzione.it P.E.C.: </w:t>
      </w:r>
      <w:hyperlink r:id="rId17" w:history="1">
        <w:r>
          <w:rPr>
            <w:b/>
            <w:bCs/>
            <w:color w:val="0000CC"/>
            <w:sz w:val="20"/>
            <w:szCs w:val="20"/>
            <w:u w:val="single"/>
          </w:rPr>
          <w:t>apic82200l@pec.istruzione.it</w:t>
        </w:r>
      </w:hyperlink>
    </w:p>
    <w:tbl>
      <w:tblPr>
        <w:tblStyle w:val="NormalTablePHPDOCX"/>
        <w:tblW w:w="5123" w:type="pct"/>
        <w:tblInd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333"/>
        <w:gridCol w:w="1249"/>
        <w:gridCol w:w="661"/>
        <w:gridCol w:w="631"/>
        <w:gridCol w:w="607"/>
        <w:gridCol w:w="743"/>
        <w:gridCol w:w="1041"/>
        <w:gridCol w:w="980"/>
        <w:gridCol w:w="560"/>
        <w:gridCol w:w="866"/>
        <w:gridCol w:w="773"/>
        <w:gridCol w:w="974"/>
        <w:gridCol w:w="1026"/>
        <w:gridCol w:w="838"/>
        <w:gridCol w:w="461"/>
        <w:gridCol w:w="461"/>
      </w:tblGrid>
      <w:tr w:rsidR="008466AA" w:rsidRPr="00A90E08" w14:paraId="4EA32E97" w14:textId="77777777" w:rsidTr="005E6C01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48976BE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scolastico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89D1A9B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Classe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E12A65E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Specializzazione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8539F0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Tetto di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spesa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0CAB91" w14:textId="77777777" w:rsidR="008466AA" w:rsidRPr="00A90E08" w:rsidRDefault="005E6C01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da acquistare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71EAB6C" w14:textId="77777777" w:rsidR="008466AA" w:rsidRPr="00A90E08" w:rsidRDefault="005E6C01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  <w:lang w:val="it-IT"/>
              </w:rPr>
              <w:t>Costo totale adozioni approvate da acquistare</w:t>
            </w:r>
          </w:p>
        </w:tc>
      </w:tr>
      <w:tr w:rsidR="008466AA" w14:paraId="3D841846" w14:textId="77777777" w:rsidTr="005E6C01">
        <w:trPr>
          <w:gridAfter w:val="1"/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53F4752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2021/2022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A00748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5C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1441D9C" w14:textId="77777777" w:rsidR="008466AA" w:rsidRPr="00A90E08" w:rsidRDefault="005E6C01">
            <w:pPr>
              <w:spacing w:after="0" w:line="240" w:lineRule="auto"/>
              <w:jc w:val="center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40 ORE A TEMPO PIENO CON 2 DOCENTI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30DC51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80BF75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58.27</w:t>
            </w:r>
          </w:p>
        </w:tc>
        <w:tc>
          <w:tcPr>
            <w:tcW w:w="0" w:type="auto"/>
            <w:gridSpan w:val="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3DAF8A" w14:textId="77777777" w:rsidR="008466AA" w:rsidRDefault="005E6C01">
            <w:pPr>
              <w:spacing w:after="0" w:line="240" w:lineRule="auto"/>
              <w:jc w:val="center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</w:tr>
      <w:tr w:rsidR="008466AA" w14:paraId="47FC62E8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FA418CA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Ordinamento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557AB51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ISBN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54032A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Titolo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50A39B3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Volume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5460E5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Autori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15F501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Editore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964E999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Materie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F62824D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Prezzo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2D9737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Nuova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D0F119D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Anno prima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adozione</w:t>
            </w:r>
            <w:proofErr w:type="spellEnd"/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239EF5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Da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acquistare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F95FEA2" w14:textId="77777777" w:rsidR="008466AA" w:rsidRDefault="005E6C01">
            <w:pPr>
              <w:spacing w:after="0" w:line="240" w:lineRule="auto"/>
              <w:jc w:val="center"/>
            </w:pP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Consigliato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85680B2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FEFEF"/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993D919" w14:textId="77777777" w:rsidR="008466AA" w:rsidRDefault="005E6C01">
            <w:pPr>
              <w:spacing w:after="0" w:line="240" w:lineRule="auto"/>
              <w:jc w:val="center"/>
            </w:pPr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Per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alternativa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religione</w:t>
            </w:r>
            <w:proofErr w:type="spellEnd"/>
            <w:r>
              <w:rPr>
                <w:b/>
                <w:bCs/>
                <w:color w:val="000000"/>
                <w:position w:val="-3"/>
                <w:sz w:val="20"/>
                <w:szCs w:val="20"/>
                <w:shd w:val="clear" w:color="auto" w:fill="EFEFEF"/>
              </w:rPr>
              <w:t>?</w:t>
            </w:r>
          </w:p>
        </w:tc>
      </w:tr>
      <w:tr w:rsidR="008466AA" w14:paraId="4A29CD6F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6B3B6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4D3493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9788847306387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8ADB36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STUDIO COSI 5 STO-GEO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AC8552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2769D3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CALZI ALESSANDRA, GIROLAMI FRANCESCA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B7B2DA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CETEM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939A04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ANTROPOLOGICO (STORIA/GEOGRAFIA)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C885B5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624711E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F147060" w14:textId="77777777" w:rsidR="008466AA" w:rsidRDefault="008466A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2802F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06B3B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C2A5D1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41DF8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2C4E03F4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0BAF16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CC646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9788853623966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2345E5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THE STORY GARDEN 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E132B4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0704B8A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BERTARINI MARIAGRAZIA, HUBER MARTHA, IOTTI PAOLO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F0EB39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ELI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20B91A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LINGUA INGLESE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DE79B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9.14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1EF81F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C590A6B" w14:textId="77777777" w:rsidR="008466AA" w:rsidRDefault="008466A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EF1604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D080AA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8D16E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7B4C09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209DC881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7FA74F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6612F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9788847306479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CF1F1B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STUDIO COSI 5 MAT-SCI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8D2894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FE9C23C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PELLETTARI CINZIA, RUBADO GIAMPAOLO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CD564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CETEM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173E3DE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SUSSIDIARIO DELLE DISCIPLINE - AMBITO SCIENTIFICO (MATEMATICA/SCIENZE)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F9A21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11.34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4CB985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1A0B2A7" w14:textId="77777777" w:rsidR="008466AA" w:rsidRDefault="008466A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CF2711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E9FAB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450E1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63A2B5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6A807C72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021C82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B08E22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9788876273735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ED8C569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GIOIA DI INCONTRARSI PLUS 4 5 (LA)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D1A45C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3F3CE3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B3AF58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LISCIANI SCUOLA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FEA75A5" w14:textId="77777777" w:rsidR="008466AA" w:rsidRPr="00A90E08" w:rsidRDefault="005E6C01">
            <w:pPr>
              <w:spacing w:after="0" w:line="240" w:lineRule="auto"/>
              <w:rPr>
                <w:lang w:val="it-IT"/>
              </w:rPr>
            </w:pPr>
            <w:r w:rsidRPr="00A90E08">
              <w:rPr>
                <w:color w:val="000000"/>
                <w:position w:val="-3"/>
                <w:sz w:val="20"/>
                <w:szCs w:val="20"/>
                <w:lang w:val="it-IT"/>
              </w:rPr>
              <w:t>RELIGIONE - SECONDO BIENNIO (CLASSE 4^ E 5^)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0AFEB9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7.44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7ED157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D5D060A" w14:textId="77777777" w:rsidR="008466AA" w:rsidRDefault="008466A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4BD9F99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9A094FD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708070AB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0A6F4A42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  <w:tr w:rsidR="008466AA" w14:paraId="4578BE6E" w14:textId="77777777" w:rsidTr="005E6C01">
        <w:trPr>
          <w:cantSplit/>
        </w:trPr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E3323A3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AEB1894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9788833711072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1AC2F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LEGGERMENTE PLUS - 5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5B6C92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05009A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AA VV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98F2AC1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EDIZIONI DEL BORGO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4467F4D8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SUSSIDIARIO DEI LINGUAGGI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6328EE4A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19.01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344A7555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27841FAA" w14:textId="77777777" w:rsidR="008466AA" w:rsidRDefault="008466AA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12BF71CF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57DDCC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88AA7B0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  <w:tc>
          <w:tcPr>
            <w:tcW w:w="0" w:type="auto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5" w:type="dxa"/>
              <w:left w:w="0" w:type="auto"/>
              <w:bottom w:w="15" w:type="dxa"/>
              <w:right w:w="15" w:type="dxa"/>
            </w:tcMar>
            <w:vAlign w:val="center"/>
          </w:tcPr>
          <w:p w14:paraId="5A4FE107" w14:textId="77777777" w:rsidR="008466AA" w:rsidRDefault="005E6C01">
            <w:pPr>
              <w:spacing w:after="0" w:line="240" w:lineRule="auto"/>
            </w:pPr>
            <w:r>
              <w:rPr>
                <w:color w:val="000000"/>
                <w:position w:val="-3"/>
                <w:sz w:val="20"/>
                <w:szCs w:val="20"/>
              </w:rPr>
              <w:t>NO</w:t>
            </w:r>
          </w:p>
        </w:tc>
      </w:tr>
    </w:tbl>
    <w:p w14:paraId="442E6996" w14:textId="77777777" w:rsidR="006822E6" w:rsidRDefault="006822E6"/>
    <w:sectPr w:rsidR="006822E6" w:rsidSect="00EA04A9">
      <w:pgSz w:w="16838" w:h="11906" w:orient="landscape" w:code="9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8631F" w14:textId="77777777" w:rsidR="00824B16" w:rsidRDefault="00824B16" w:rsidP="006E0FDA">
      <w:pPr>
        <w:spacing w:after="0" w:line="240" w:lineRule="auto"/>
      </w:pPr>
      <w:r>
        <w:separator/>
      </w:r>
    </w:p>
  </w:endnote>
  <w:endnote w:type="continuationSeparator" w:id="0">
    <w:p w14:paraId="1A51F7A2" w14:textId="77777777" w:rsidR="00824B16" w:rsidRDefault="00824B16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341AA" w14:textId="77777777" w:rsidR="00824B16" w:rsidRDefault="00824B16" w:rsidP="006E0FDA">
      <w:pPr>
        <w:spacing w:after="0" w:line="240" w:lineRule="auto"/>
      </w:pPr>
      <w:r>
        <w:separator/>
      </w:r>
    </w:p>
  </w:footnote>
  <w:footnote w:type="continuationSeparator" w:id="0">
    <w:p w14:paraId="1528FBAC" w14:textId="77777777" w:rsidR="00824B16" w:rsidRDefault="00824B16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34B37596"/>
    <w:multiLevelType w:val="hybridMultilevel"/>
    <w:tmpl w:val="9A366E8E"/>
    <w:lvl w:ilvl="0" w:tplc="4467324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6723F5"/>
    <w:multiLevelType w:val="hybridMultilevel"/>
    <w:tmpl w:val="5CACB208"/>
    <w:lvl w:ilvl="0" w:tplc="21705794">
      <w:start w:val="1"/>
      <w:numFmt w:val="decimal"/>
      <w:lvlText w:val="%1."/>
      <w:lvlJc w:val="left"/>
      <w:pPr>
        <w:ind w:left="720" w:hanging="360"/>
      </w:pPr>
    </w:lvl>
    <w:lvl w:ilvl="1" w:tplc="21705794" w:tentative="1">
      <w:start w:val="1"/>
      <w:numFmt w:val="lowerLetter"/>
      <w:lvlText w:val="%2."/>
      <w:lvlJc w:val="left"/>
      <w:pPr>
        <w:ind w:left="1440" w:hanging="360"/>
      </w:pPr>
    </w:lvl>
    <w:lvl w:ilvl="2" w:tplc="21705794" w:tentative="1">
      <w:start w:val="1"/>
      <w:numFmt w:val="lowerRoman"/>
      <w:lvlText w:val="%3."/>
      <w:lvlJc w:val="right"/>
      <w:pPr>
        <w:ind w:left="2160" w:hanging="180"/>
      </w:pPr>
    </w:lvl>
    <w:lvl w:ilvl="3" w:tplc="21705794" w:tentative="1">
      <w:start w:val="1"/>
      <w:numFmt w:val="decimal"/>
      <w:lvlText w:val="%4."/>
      <w:lvlJc w:val="left"/>
      <w:pPr>
        <w:ind w:left="2880" w:hanging="360"/>
      </w:pPr>
    </w:lvl>
    <w:lvl w:ilvl="4" w:tplc="21705794" w:tentative="1">
      <w:start w:val="1"/>
      <w:numFmt w:val="lowerLetter"/>
      <w:lvlText w:val="%5."/>
      <w:lvlJc w:val="left"/>
      <w:pPr>
        <w:ind w:left="3600" w:hanging="360"/>
      </w:pPr>
    </w:lvl>
    <w:lvl w:ilvl="5" w:tplc="21705794" w:tentative="1">
      <w:start w:val="1"/>
      <w:numFmt w:val="lowerRoman"/>
      <w:lvlText w:val="%6."/>
      <w:lvlJc w:val="right"/>
      <w:pPr>
        <w:ind w:left="4320" w:hanging="180"/>
      </w:pPr>
    </w:lvl>
    <w:lvl w:ilvl="6" w:tplc="21705794" w:tentative="1">
      <w:start w:val="1"/>
      <w:numFmt w:val="decimal"/>
      <w:lvlText w:val="%7."/>
      <w:lvlJc w:val="left"/>
      <w:pPr>
        <w:ind w:left="5040" w:hanging="360"/>
      </w:pPr>
    </w:lvl>
    <w:lvl w:ilvl="7" w:tplc="21705794" w:tentative="1">
      <w:start w:val="1"/>
      <w:numFmt w:val="lowerLetter"/>
      <w:lvlText w:val="%8."/>
      <w:lvlJc w:val="left"/>
      <w:pPr>
        <w:ind w:left="5760" w:hanging="360"/>
      </w:pPr>
    </w:lvl>
    <w:lvl w:ilvl="8" w:tplc="217057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5E6C01"/>
    <w:rsid w:val="006822E6"/>
    <w:rsid w:val="006E6663"/>
    <w:rsid w:val="00824B16"/>
    <w:rsid w:val="008466AA"/>
    <w:rsid w:val="008B3AC2"/>
    <w:rsid w:val="008F680D"/>
    <w:rsid w:val="00A90E08"/>
    <w:rsid w:val="00AC197E"/>
    <w:rsid w:val="00B21D59"/>
    <w:rsid w:val="00BD419F"/>
    <w:rsid w:val="00DF064E"/>
    <w:rsid w:val="00E47F30"/>
    <w:rsid w:val="00EA04A9"/>
    <w:rsid w:val="00FB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5B40"/>
  <w15:docId w15:val="{7F3D0B98-1416-4000-966D-AE0EE349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61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eading1PHPDOCX">
    <w:name w:val="Heading 1 PHPDOCX"/>
    <w:basedOn w:val="Normale"/>
    <w:next w:val="Normale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PHPDOCX">
    <w:name w:val="Heading 2 PHPDOCX"/>
    <w:basedOn w:val="Normale"/>
    <w:next w:val="Normale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PHPDOCX">
    <w:name w:val="Heading 3 PHPDOCX"/>
    <w:basedOn w:val="Normale"/>
    <w:next w:val="Normale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PHPDOCX">
    <w:name w:val="Heading 4 PHPDOCX"/>
    <w:basedOn w:val="Normale"/>
    <w:next w:val="Normale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5PHPDOCX">
    <w:name w:val="Heading 5 PHPDOCX"/>
    <w:basedOn w:val="Normale"/>
    <w:next w:val="Normale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Heading6PHPDOCX">
    <w:name w:val="Heading 6 PHPDOCX"/>
    <w:basedOn w:val="Normale"/>
    <w:next w:val="Normale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Heading7PHPDOCX">
    <w:name w:val="Heading 7 PHPDOCX"/>
    <w:basedOn w:val="Normale"/>
    <w:next w:val="Normale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Heading8PHPDOCX">
    <w:name w:val="Heading 8 PHPDOCX"/>
    <w:basedOn w:val="Normale"/>
    <w:next w:val="Normale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Heading9PHPDOCX">
    <w:name w:val="Heading 9 PHPDOCX"/>
    <w:basedOn w:val="Normale"/>
    <w:next w:val="Normale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e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e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e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e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DefaultParagraphFontPHPDOCX">
    <w:name w:val="Default Paragraph Font PHPDOCX"/>
    <w:uiPriority w:val="1"/>
    <w:semiHidden/>
    <w:unhideWhenUsed/>
  </w:style>
  <w:style w:type="numbering" w:customStyle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lePHPDOCX">
    <w:name w:val="Title PHPDOCX"/>
    <w:basedOn w:val="Normale"/>
    <w:next w:val="Normale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e"/>
    <w:next w:val="Normale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customStyle="1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customStyle="1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customStyle="1" w:styleId="StrongPHPDOCX">
    <w:name w:val="Strong PHPDOCX"/>
    <w:basedOn w:val="DefaultParagraphFontPHPDOCX"/>
    <w:uiPriority w:val="22"/>
    <w:qFormat/>
    <w:rsid w:val="00DF064E"/>
    <w:rPr>
      <w:b/>
      <w:bCs/>
    </w:rPr>
  </w:style>
  <w:style w:type="paragraph" w:customStyle="1" w:styleId="QuotePHPDOCX">
    <w:name w:val="Quote PHPDOCX"/>
    <w:basedOn w:val="Normale"/>
    <w:next w:val="Normale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customStyle="1" w:styleId="IntenseQuotePHPDOCX">
    <w:name w:val="Intense Quote PHPDOCX"/>
    <w:basedOn w:val="Normale"/>
    <w:next w:val="Normale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customStyle="1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customStyle="1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customStyle="1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customStyle="1" w:styleId="ListParagraphPHPDOCX">
    <w:name w:val="List Paragraph PHPDOCX"/>
    <w:basedOn w:val="Normale"/>
    <w:uiPriority w:val="34"/>
    <w:qFormat/>
    <w:rsid w:val="00DF064E"/>
    <w:pPr>
      <w:ind w:left="720"/>
      <w:contextualSpacing/>
    </w:pPr>
  </w:style>
  <w:style w:type="paragraph" w:customStyle="1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  <w:sz w:val="20"/>
      <w:szCs w:val="20"/>
      <w:lang w:val="it-IT" w:eastAsia="it-IT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ic82200l@pec.istruzione.it" TargetMode="External"/><Relationship Id="rId13" Type="http://schemas.openxmlformats.org/officeDocument/2006/relationships/hyperlink" Target="mailto:apic82200l@pec.istruzione.i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pic82200l@pec.istruzione.it" TargetMode="External"/><Relationship Id="rId17" Type="http://schemas.openxmlformats.org/officeDocument/2006/relationships/hyperlink" Target="mailto:apic82200l@pec.istruzione.it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pic82200l@pec.istruzione.i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ic82200l@pec.istruzione.i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pic82200l@pec.istruzione.it" TargetMode="External"/><Relationship Id="rId10" Type="http://schemas.openxmlformats.org/officeDocument/2006/relationships/hyperlink" Target="mailto:apic82200l@pec.istruzione.i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pic82200l@pec.istruzione.it" TargetMode="External"/><Relationship Id="rId14" Type="http://schemas.openxmlformats.org/officeDocument/2006/relationships/hyperlink" Target="mailto:apic82200l@pec.istruzione.i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3021E-B511-4277-960D-D7DC2176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1885</Words>
  <Characters>10748</Characters>
  <Application>Microsoft Office Word</Application>
  <DocSecurity>0</DocSecurity>
  <Lines>89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Cristiano Mangano</cp:lastModifiedBy>
  <cp:revision>2</cp:revision>
  <dcterms:created xsi:type="dcterms:W3CDTF">2021-06-05T07:52:00Z</dcterms:created>
  <dcterms:modified xsi:type="dcterms:W3CDTF">2021-06-05T07:52:00Z</dcterms:modified>
</cp:coreProperties>
</file>